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F7035" w14:textId="6E780B71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bookmarkStart w:id="0" w:name="_Toc493071492"/>
      <w:r w:rsidRPr="007839D6">
        <w:rPr>
          <w:rFonts w:ascii="Times New Roman" w:hAnsi="Times New Roman"/>
          <w:b/>
          <w:sz w:val="28"/>
          <w:szCs w:val="28"/>
          <w:lang w:val="pt-PT"/>
        </w:rPr>
        <w:t xml:space="preserve">FORMULARIO </w:t>
      </w:r>
      <w:r w:rsidR="004B49C8">
        <w:rPr>
          <w:rFonts w:ascii="Times New Roman" w:hAnsi="Times New Roman"/>
          <w:b/>
          <w:sz w:val="28"/>
          <w:szCs w:val="28"/>
          <w:lang w:val="pt-PT"/>
        </w:rPr>
        <w:t>2</w:t>
      </w:r>
      <w:r w:rsidRPr="007839D6">
        <w:rPr>
          <w:rFonts w:ascii="Times New Roman" w:hAnsi="Times New Roman"/>
          <w:b/>
          <w:sz w:val="28"/>
          <w:szCs w:val="28"/>
          <w:lang w:val="pt-PT"/>
        </w:rPr>
        <w:t>e</w:t>
      </w:r>
    </w:p>
    <w:p w14:paraId="4CAC0782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6F978316" w14:textId="14B52621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7839D6">
        <w:rPr>
          <w:rFonts w:ascii="Times New Roman" w:hAnsi="Times New Roman"/>
          <w:b/>
          <w:sz w:val="28"/>
          <w:szCs w:val="28"/>
          <w:lang w:val="pt-PT"/>
        </w:rPr>
        <w:t>FICHA TÉCNICA V</w:t>
      </w:r>
      <w:r>
        <w:rPr>
          <w:rFonts w:ascii="Times New Roman" w:hAnsi="Times New Roman"/>
          <w:b/>
          <w:sz w:val="28"/>
          <w:szCs w:val="28"/>
          <w:lang w:val="pt-PT"/>
        </w:rPr>
        <w:t xml:space="preserve">IVIENDAS </w:t>
      </w:r>
    </w:p>
    <w:p w14:paraId="228CE4EC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1236E404" w14:textId="77777777" w:rsidR="007839D6" w:rsidRPr="00955667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5ED61C5B" w14:textId="77777777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0AC405" w14:textId="659F2196" w:rsidR="007839D6" w:rsidRPr="0069160D" w:rsidRDefault="007839D6" w:rsidP="0069160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highlight w:val="yellow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</w:t>
      </w:r>
      <w:r w:rsidRPr="0069160D">
        <w:rPr>
          <w:rFonts w:ascii="Times New Roman" w:hAnsi="Times New Roman"/>
          <w:b/>
          <w:bCs/>
          <w:sz w:val="28"/>
          <w:szCs w:val="28"/>
          <w:lang w:val="pt-BR"/>
        </w:rPr>
        <w:t xml:space="preserve">OFERTAS </w:t>
      </w:r>
      <w:r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776A6B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03DF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2C2AB424" w14:textId="77777777" w:rsidR="007839D6" w:rsidRPr="007839D6" w:rsidRDefault="007839D6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bookmarkEnd w:id="0"/>
    <w:p w14:paraId="10407BCF" w14:textId="77777777" w:rsidR="008E4C3C" w:rsidRPr="008E4C3C" w:rsidRDefault="008E4C3C" w:rsidP="002A7BF1">
      <w:pPr>
        <w:spacing w:line="276" w:lineRule="auto"/>
      </w:pPr>
    </w:p>
    <w:p w14:paraId="14DA7B76" w14:textId="77777777" w:rsidR="008B0050" w:rsidRPr="008E4C3C" w:rsidRDefault="00B84A8D" w:rsidP="002A7BF1">
      <w:pPr>
        <w:spacing w:line="276" w:lineRule="auto"/>
        <w:rPr>
          <w:rFonts w:cs="Arial"/>
          <w:b/>
        </w:rPr>
      </w:pPr>
      <w:bookmarkStart w:id="1" w:name="_Toc493071493"/>
      <w:r w:rsidRPr="008E4C3C">
        <w:rPr>
          <w:rFonts w:cs="Arial"/>
          <w:b/>
        </w:rPr>
        <w:t>PLANILLA DE M2 CONSTRUIDOS</w:t>
      </w:r>
      <w:bookmarkEnd w:id="1"/>
    </w:p>
    <w:p w14:paraId="678ADFD7" w14:textId="77777777" w:rsidR="00B84A8D" w:rsidRPr="008E4C3C" w:rsidRDefault="00B84A8D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5B1071DA" w14:textId="77777777" w:rsidTr="00937212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55BA1F82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6057A75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535984B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70D1EAD9" w14:textId="696C2789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033FEAC0" w14:textId="77777777" w:rsidR="00937212" w:rsidRDefault="00937212" w:rsidP="00562AB7">
            <w:pPr>
              <w:spacing w:line="276" w:lineRule="auto"/>
              <w:rPr>
                <w:rFonts w:cs="Arial"/>
                <w:b/>
              </w:rPr>
            </w:pPr>
          </w:p>
          <w:p w14:paraId="402B89A8" w14:textId="407929A8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6E19B03B" w14:textId="77777777" w:rsidTr="00937212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20ECB1A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774E0DD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08765C4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3FBFFCC5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4350E2A4" w14:textId="7777777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7E5F7B78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11137596" w14:textId="247A2EBB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68BDABA" w14:textId="77777777" w:rsidR="00937212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3292C453" w14:textId="12A7B30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0778837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8AB3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79FD4CE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7D0A5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2902C1B0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9CD501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2CBDAFD" w14:textId="77777777" w:rsidTr="00937212">
        <w:trPr>
          <w:trHeight w:val="334"/>
        </w:trPr>
        <w:tc>
          <w:tcPr>
            <w:tcW w:w="1842" w:type="dxa"/>
            <w:shd w:val="clear" w:color="auto" w:fill="auto"/>
          </w:tcPr>
          <w:p w14:paraId="3557585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0F9C969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495B9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A4AC58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88D5E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0DDC8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219CEDB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4A9682A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B1F2BF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E680C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6E6B77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FD1FE1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D322E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5AE8D71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31917AE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3525DEE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08E5AAC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36436E0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160CD4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13C894F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107CDD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371034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97A7E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D22C6C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769A0AC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6FFCD5C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51A30A3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CCAE3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2545191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4A85F5" w14:textId="77777777" w:rsidTr="00937212">
        <w:trPr>
          <w:trHeight w:val="636"/>
        </w:trPr>
        <w:tc>
          <w:tcPr>
            <w:tcW w:w="1842" w:type="dxa"/>
            <w:shd w:val="clear" w:color="auto" w:fill="auto"/>
          </w:tcPr>
          <w:p w14:paraId="1A31BD3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proofErr w:type="gramStart"/>
            <w:r w:rsidRPr="008E4C3C">
              <w:rPr>
                <w:rFonts w:cs="Arial"/>
                <w:b/>
              </w:rPr>
              <w:t>TOTAL</w:t>
            </w:r>
            <w:proofErr w:type="gramEnd"/>
            <w:r w:rsidRPr="008E4C3C">
              <w:rPr>
                <w:rFonts w:cs="Arial"/>
                <w:b/>
              </w:rPr>
              <w:t xml:space="preserve">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3BBA4C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0ADF20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204E5A25" w14:textId="77777777" w:rsidR="006A4276" w:rsidRPr="008E4C3C" w:rsidRDefault="006A4276" w:rsidP="002A7BF1">
      <w:pPr>
        <w:spacing w:line="276" w:lineRule="auto"/>
        <w:rPr>
          <w:rFonts w:cs="Arial"/>
          <w:b/>
        </w:rPr>
      </w:pPr>
    </w:p>
    <w:p w14:paraId="028829B7" w14:textId="77777777" w:rsidR="008B0050" w:rsidRPr="008E4C3C" w:rsidRDefault="00E10648" w:rsidP="002A7BF1">
      <w:pPr>
        <w:spacing w:line="276" w:lineRule="auto"/>
        <w:rPr>
          <w:rFonts w:cs="Arial"/>
          <w:b/>
          <w:sz w:val="24"/>
          <w:szCs w:val="24"/>
        </w:rPr>
      </w:pPr>
      <w:bookmarkStart w:id="2" w:name="_Toc493071494"/>
      <w:r w:rsidRPr="008E4C3C">
        <w:rPr>
          <w:rFonts w:cs="Arial"/>
          <w:b/>
          <w:sz w:val="24"/>
          <w:szCs w:val="24"/>
        </w:rPr>
        <w:t>PLANILLA DE M2 HABITABLES</w:t>
      </w:r>
      <w:bookmarkEnd w:id="2"/>
    </w:p>
    <w:p w14:paraId="04A09E4F" w14:textId="77777777" w:rsidR="00E10648" w:rsidRPr="008E4C3C" w:rsidRDefault="00E10648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45871B9E" w14:textId="77777777" w:rsidTr="00BA7A7D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4E0209E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F43541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14FEAAE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08EF8656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680154F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625DC74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11F593C7" w14:textId="77777777" w:rsidTr="00BA7A7D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6B3B4F3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5D59FFF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60BE6A0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03F71FB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A892CD0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3B890646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2C27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92994A3" w14:textId="77777777" w:rsidR="00937212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5B3817CA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3E5B3C7B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532E24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5C1FA55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516FBD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1DC8E71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F5516D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7E6BE267" w14:textId="77777777" w:rsidTr="00BA7A7D">
        <w:trPr>
          <w:trHeight w:val="334"/>
        </w:trPr>
        <w:tc>
          <w:tcPr>
            <w:tcW w:w="1842" w:type="dxa"/>
            <w:shd w:val="clear" w:color="auto" w:fill="auto"/>
          </w:tcPr>
          <w:p w14:paraId="4D2C21D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311BD35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38738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94164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D28B9C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F61E6E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0BD984D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32C972C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7545649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023080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19C31B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466132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38FA62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78A8D6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02D46D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402FBC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1819CB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0C515E9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AF90CD2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5F6D855E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7A2400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7E9D43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7263FBF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42F750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23E6388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5213655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D22A456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07598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46033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B7CD4D4" w14:textId="77777777" w:rsidTr="00BA7A7D">
        <w:trPr>
          <w:trHeight w:val="636"/>
        </w:trPr>
        <w:tc>
          <w:tcPr>
            <w:tcW w:w="1842" w:type="dxa"/>
            <w:shd w:val="clear" w:color="auto" w:fill="auto"/>
          </w:tcPr>
          <w:p w14:paraId="2BA89FE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proofErr w:type="gramStart"/>
            <w:r w:rsidRPr="008E4C3C">
              <w:rPr>
                <w:rFonts w:cs="Arial"/>
                <w:b/>
              </w:rPr>
              <w:t>TOTAL</w:t>
            </w:r>
            <w:proofErr w:type="gramEnd"/>
            <w:r w:rsidRPr="008E4C3C">
              <w:rPr>
                <w:rFonts w:cs="Arial"/>
                <w:b/>
              </w:rPr>
              <w:t xml:space="preserve">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F0C048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B16F9E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0F1FE350" w14:textId="2C081C4C" w:rsidR="00E10648" w:rsidRDefault="00E10648" w:rsidP="007839D6">
      <w:pPr>
        <w:spacing w:line="276" w:lineRule="auto"/>
        <w:rPr>
          <w:rFonts w:cs="Arial"/>
          <w:b/>
        </w:rPr>
      </w:pPr>
    </w:p>
    <w:p w14:paraId="5F4E7961" w14:textId="2ACF0A26" w:rsidR="007839D6" w:rsidRDefault="007839D6" w:rsidP="007839D6">
      <w:pPr>
        <w:spacing w:line="276" w:lineRule="auto"/>
        <w:rPr>
          <w:rFonts w:cs="Arial"/>
          <w:b/>
        </w:rPr>
      </w:pPr>
    </w:p>
    <w:p w14:paraId="63C52F84" w14:textId="1EBCC162" w:rsidR="007839D6" w:rsidRDefault="007839D6" w:rsidP="007839D6">
      <w:pPr>
        <w:spacing w:line="276" w:lineRule="auto"/>
        <w:rPr>
          <w:rFonts w:cs="Arial"/>
          <w:b/>
        </w:rPr>
      </w:pPr>
    </w:p>
    <w:p w14:paraId="0E80FDA2" w14:textId="07C9324D" w:rsidR="007839D6" w:rsidRPr="008E4C3C" w:rsidRDefault="007839D6" w:rsidP="007839D6">
      <w:pPr>
        <w:spacing w:line="276" w:lineRule="auto"/>
        <w:jc w:val="center"/>
        <w:rPr>
          <w:rFonts w:cs="Arial"/>
          <w:b/>
        </w:rPr>
      </w:pPr>
      <w:r w:rsidRPr="007839D6">
        <w:rPr>
          <w:rFonts w:cs="Arial"/>
          <w:b/>
          <w:noProof/>
          <w:lang w:eastAsia="es-UY"/>
        </w:rPr>
        <w:drawing>
          <wp:inline distT="0" distB="0" distL="0" distR="0" wp14:anchorId="4C9B729D" wp14:editId="0C5044EC">
            <wp:extent cx="5605322" cy="62907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4425" cy="632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39D6" w:rsidRPr="008E4C3C" w:rsidSect="007839D6">
      <w:headerReference w:type="even" r:id="rId12"/>
      <w:headerReference w:type="default" r:id="rId13"/>
      <w:footerReference w:type="even" r:id="rId14"/>
      <w:footerReference w:type="default" r:id="rId15"/>
      <w:pgSz w:w="11907" w:h="16839" w:code="9"/>
      <w:pgMar w:top="851" w:right="992" w:bottom="709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9C690" w14:textId="77777777" w:rsidR="0009510B" w:rsidRDefault="0009510B">
      <w:r>
        <w:separator/>
      </w:r>
    </w:p>
  </w:endnote>
  <w:endnote w:type="continuationSeparator" w:id="0">
    <w:p w14:paraId="6A804685" w14:textId="77777777" w:rsidR="0009510B" w:rsidRDefault="0009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B760" w14:textId="76FEE79B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3B2E" w14:textId="77777777" w:rsidR="0009510B" w:rsidRDefault="0009510B">
      <w:r>
        <w:separator/>
      </w:r>
    </w:p>
  </w:footnote>
  <w:footnote w:type="continuationSeparator" w:id="0">
    <w:p w14:paraId="4382E232" w14:textId="77777777" w:rsidR="0009510B" w:rsidRDefault="0009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932550">
    <w:abstractNumId w:val="19"/>
  </w:num>
  <w:num w:numId="2" w16cid:durableId="1998262035">
    <w:abstractNumId w:val="11"/>
  </w:num>
  <w:num w:numId="3" w16cid:durableId="270817707">
    <w:abstractNumId w:val="8"/>
  </w:num>
  <w:num w:numId="4" w16cid:durableId="1885677474">
    <w:abstractNumId w:val="25"/>
  </w:num>
  <w:num w:numId="5" w16cid:durableId="1131635061">
    <w:abstractNumId w:val="18"/>
  </w:num>
  <w:num w:numId="6" w16cid:durableId="435099768">
    <w:abstractNumId w:val="15"/>
  </w:num>
  <w:num w:numId="7" w16cid:durableId="1487742256">
    <w:abstractNumId w:val="17"/>
  </w:num>
  <w:num w:numId="8" w16cid:durableId="1671565463">
    <w:abstractNumId w:val="20"/>
  </w:num>
  <w:num w:numId="9" w16cid:durableId="1105003964">
    <w:abstractNumId w:val="9"/>
  </w:num>
  <w:num w:numId="10" w16cid:durableId="736630082">
    <w:abstractNumId w:val="16"/>
  </w:num>
  <w:num w:numId="11" w16cid:durableId="1914466249">
    <w:abstractNumId w:val="12"/>
  </w:num>
  <w:num w:numId="12" w16cid:durableId="1018850052">
    <w:abstractNumId w:val="10"/>
  </w:num>
  <w:num w:numId="13" w16cid:durableId="542400643">
    <w:abstractNumId w:val="14"/>
  </w:num>
  <w:num w:numId="14" w16cid:durableId="180319524">
    <w:abstractNumId w:val="22"/>
  </w:num>
  <w:num w:numId="15" w16cid:durableId="1271275359">
    <w:abstractNumId w:val="13"/>
  </w:num>
  <w:num w:numId="16" w16cid:durableId="855534207">
    <w:abstractNumId w:val="21"/>
  </w:num>
  <w:num w:numId="17" w16cid:durableId="1530029803">
    <w:abstractNumId w:val="24"/>
  </w:num>
  <w:num w:numId="18" w16cid:durableId="84898205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10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1B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9C8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3DFE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160D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6B"/>
    <w:rsid w:val="00776AF1"/>
    <w:rsid w:val="00780179"/>
    <w:rsid w:val="00780432"/>
    <w:rsid w:val="00780BCE"/>
    <w:rsid w:val="00780F5C"/>
    <w:rsid w:val="007821C4"/>
    <w:rsid w:val="00783345"/>
    <w:rsid w:val="00783363"/>
    <w:rsid w:val="007839D6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4C53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BEC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01753373-C43F-4290-B7DD-D269722659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75E5F-37CA-487A-A93B-4244F78507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EA2705-E707-4B55-945B-412F3F20E55B}"/>
</file>

<file path=customXml/itemProps4.xml><?xml version="1.0" encoding="utf-8"?>
<ds:datastoreItem xmlns:ds="http://schemas.openxmlformats.org/officeDocument/2006/customXml" ds:itemID="{8CB5AEA2-D679-4177-9486-C7548A7B615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8</TotalTime>
  <Pages>1</Pages>
  <Words>65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488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11</cp:revision>
  <cp:lastPrinted>2022-12-08T19:55:00Z</cp:lastPrinted>
  <dcterms:created xsi:type="dcterms:W3CDTF">2023-01-30T12:19:00Z</dcterms:created>
  <dcterms:modified xsi:type="dcterms:W3CDTF">2023-06-30T13:02:00Z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